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Default="000B6FF0" w:rsidP="00F43BA2">
      <w:pPr>
        <w:autoSpaceDE w:val="0"/>
        <w:autoSpaceDN w:val="0"/>
        <w:adjustRightInd w:val="0"/>
        <w:ind w:right="-284"/>
      </w:pP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ПРОТОКОЛ</w:t>
      </w:r>
    </w:p>
    <w:p w:rsidR="000B6FF0" w:rsidRPr="00BA57EE" w:rsidRDefault="000B6FF0" w:rsidP="0049444A">
      <w:pPr>
        <w:autoSpaceDE w:val="0"/>
        <w:autoSpaceDN w:val="0"/>
        <w:adjustRightInd w:val="0"/>
        <w:jc w:val="center"/>
      </w:pPr>
      <w:r w:rsidRPr="00BA57EE">
        <w:t>публичных слушаний</w:t>
      </w:r>
      <w:r w:rsidR="003038D2">
        <w:t xml:space="preserve"> </w:t>
      </w:r>
      <w:r w:rsidR="003038D2" w:rsidRPr="00BA57EE">
        <w:t>№ 2</w:t>
      </w:r>
      <w:r w:rsidR="003038D2">
        <w:t>60</w:t>
      </w:r>
    </w:p>
    <w:p w:rsidR="000B6FF0" w:rsidRDefault="000B6FF0" w:rsidP="000B6FF0">
      <w:pPr>
        <w:autoSpaceDE w:val="0"/>
        <w:autoSpaceDN w:val="0"/>
        <w:adjustRightInd w:val="0"/>
        <w:jc w:val="both"/>
      </w:pPr>
    </w:p>
    <w:p w:rsidR="00B0700F" w:rsidRDefault="00B0700F" w:rsidP="000B6FF0">
      <w:pPr>
        <w:autoSpaceDE w:val="0"/>
        <w:autoSpaceDN w:val="0"/>
        <w:adjustRightInd w:val="0"/>
        <w:jc w:val="both"/>
      </w:pPr>
    </w:p>
    <w:p w:rsidR="007C3AE1" w:rsidRDefault="007C3AE1" w:rsidP="00F73A06">
      <w:pPr>
        <w:autoSpaceDE w:val="0"/>
        <w:autoSpaceDN w:val="0"/>
        <w:adjustRightInd w:val="0"/>
        <w:jc w:val="both"/>
      </w:pPr>
      <w:r>
        <w:t>27.10</w:t>
      </w:r>
      <w:r w:rsidR="009013A7">
        <w:t>.2025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3038D2">
        <w:t xml:space="preserve">                                                                     </w:t>
      </w:r>
      <w:r w:rsidR="004D6565">
        <w:t xml:space="preserve">  </w:t>
      </w:r>
      <w:r w:rsidR="003038D2">
        <w:t>г.</w:t>
      </w:r>
      <w:r w:rsidR="004D6565">
        <w:t xml:space="preserve"> </w:t>
      </w:r>
      <w:r w:rsidR="003038D2" w:rsidRPr="003038D2">
        <w:t xml:space="preserve">Сургут           </w:t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</w:t>
      </w:r>
      <w:r w:rsidR="0033748B">
        <w:t xml:space="preserve">            </w:t>
      </w:r>
    </w:p>
    <w:p w:rsidR="00081419" w:rsidRDefault="000B6FF0" w:rsidP="003038D2">
      <w:pPr>
        <w:autoSpaceDE w:val="0"/>
        <w:autoSpaceDN w:val="0"/>
        <w:adjustRightInd w:val="0"/>
        <w:jc w:val="both"/>
      </w:pPr>
      <w:r>
        <w:tab/>
      </w:r>
      <w:r w:rsidR="008D0297">
        <w:t>На основании постановлени</w:t>
      </w:r>
      <w:r w:rsidR="007C3AE1">
        <w:t>я</w:t>
      </w:r>
      <w:r w:rsidR="008D0297">
        <w:t xml:space="preserve"> Администрации города от </w:t>
      </w:r>
      <w:r w:rsidR="007C3AE1" w:rsidRPr="007C3AE1">
        <w:t xml:space="preserve">01.10.2025 № 6327 </w:t>
      </w:r>
      <w:r w:rsidR="007C3AE1">
        <w:br/>
      </w:r>
      <w:r w:rsidR="008D0297">
        <w:t>«О назначении публичных слушаний»</w:t>
      </w:r>
      <w:r w:rsidR="00232ADF">
        <w:t xml:space="preserve">, </w:t>
      </w:r>
      <w:r w:rsidR="00713DC3" w:rsidRPr="00713DC3">
        <w:t xml:space="preserve">в период с </w:t>
      </w:r>
      <w:r w:rsidR="00713DC3">
        <w:t>04</w:t>
      </w:r>
      <w:r w:rsidR="00713DC3" w:rsidRPr="00713DC3">
        <w:t>.</w:t>
      </w:r>
      <w:r w:rsidR="00713DC3">
        <w:t>10</w:t>
      </w:r>
      <w:r w:rsidR="00713DC3" w:rsidRPr="00713DC3">
        <w:t xml:space="preserve">.2025 по </w:t>
      </w:r>
      <w:r w:rsidR="00313DCD">
        <w:t>27</w:t>
      </w:r>
      <w:r w:rsidR="00713DC3" w:rsidRPr="00713DC3">
        <w:t>.</w:t>
      </w:r>
      <w:r w:rsidR="00313DCD">
        <w:t>10</w:t>
      </w:r>
      <w:r w:rsidR="00713DC3" w:rsidRPr="00713DC3">
        <w:t xml:space="preserve">.2025 </w:t>
      </w:r>
      <w:r w:rsidR="000D119A" w:rsidRPr="00D67B75">
        <w:t xml:space="preserve">Администрацией города </w:t>
      </w:r>
      <w:r w:rsidR="008A05C8" w:rsidRPr="00D67B75">
        <w:t xml:space="preserve">Сургута </w:t>
      </w:r>
      <w:r w:rsidR="00620BFD" w:rsidRPr="00D67B75">
        <w:t xml:space="preserve">в лице </w:t>
      </w:r>
      <w:r w:rsidR="00083792" w:rsidRPr="00D67B75">
        <w:t xml:space="preserve">комиссии по </w:t>
      </w:r>
      <w:r w:rsidR="007A3DE9">
        <w:t xml:space="preserve">градостроительному зонированию, </w:t>
      </w:r>
      <w:r w:rsidR="00083792" w:rsidRPr="00D67B75">
        <w:t>состав и полномочия которой утверждены распоряжением</w:t>
      </w:r>
      <w:r w:rsidR="007A3DE9">
        <w:t xml:space="preserve"> </w:t>
      </w:r>
      <w:r w:rsidR="00083792" w:rsidRPr="00D67B75">
        <w:t>Администрации от 02.05.2024 № 2208</w:t>
      </w:r>
      <w:r w:rsidR="008D0297">
        <w:t xml:space="preserve"> </w:t>
      </w:r>
      <w:r w:rsidR="00083792" w:rsidRPr="00D67B75">
        <w:t>«О создании комиссии</w:t>
      </w:r>
      <w:r w:rsidR="003D42C1">
        <w:t xml:space="preserve"> </w:t>
      </w:r>
      <w:r w:rsidR="00083792" w:rsidRPr="00D67B75">
        <w:t>по градостроительному зонированию и о признании утратившими силу некоторых муниципальных правовых актов»</w:t>
      </w:r>
      <w:r w:rsidR="00F554E6">
        <w:t xml:space="preserve">, </w:t>
      </w:r>
      <w:r w:rsidR="000D119A" w:rsidRPr="00D67B75">
        <w:t xml:space="preserve">проведены </w:t>
      </w:r>
      <w:r w:rsidR="00560038" w:rsidRPr="00D67B75">
        <w:t>публичные слушания</w:t>
      </w:r>
      <w:r w:rsidR="00713DC3">
        <w:t xml:space="preserve"> </w:t>
      </w:r>
      <w:r w:rsidR="000D119A" w:rsidRPr="00D67B75">
        <w:t xml:space="preserve">по </w:t>
      </w:r>
      <w:r w:rsidR="007C3AE1">
        <w:t>следующему</w:t>
      </w:r>
      <w:r w:rsidR="003D42C1">
        <w:t xml:space="preserve"> </w:t>
      </w:r>
      <w:r w:rsidR="000D119A" w:rsidRPr="00D67B75">
        <w:t>проект</w:t>
      </w:r>
      <w:r w:rsidR="007C3AE1">
        <w:t>у</w:t>
      </w:r>
      <w:r w:rsidR="00181ED9">
        <w:t>:</w:t>
      </w:r>
    </w:p>
    <w:p w:rsidR="00951A7E" w:rsidRDefault="00951A7E" w:rsidP="00C11F29">
      <w:pPr>
        <w:ind w:firstLine="709"/>
        <w:jc w:val="both"/>
        <w:rPr>
          <w:b/>
        </w:rPr>
      </w:pPr>
    </w:p>
    <w:p w:rsidR="007C3AE1" w:rsidRPr="00CA3F26" w:rsidRDefault="007C3AE1" w:rsidP="007C3AE1">
      <w:pPr>
        <w:suppressAutoHyphens w:val="0"/>
        <w:ind w:firstLine="709"/>
        <w:jc w:val="both"/>
        <w:rPr>
          <w:b/>
          <w:lang w:eastAsia="ru-RU"/>
        </w:rPr>
      </w:pPr>
      <w:r w:rsidRPr="00CA3F26">
        <w:rPr>
          <w:b/>
          <w:lang w:eastAsia="ru-RU"/>
        </w:rPr>
        <w:t xml:space="preserve">Проект № </w:t>
      </w:r>
      <w:r w:rsidRPr="00CA3F26">
        <w:rPr>
          <w:b/>
          <w:lang w:val="en-US" w:eastAsia="ru-RU"/>
        </w:rPr>
        <w:t>I</w:t>
      </w:r>
      <w:r w:rsidRPr="00CA3F26">
        <w:rPr>
          <w:b/>
          <w:lang w:eastAsia="ru-RU"/>
        </w:rPr>
        <w:t>.</w:t>
      </w:r>
    </w:p>
    <w:p w:rsidR="007C3AE1" w:rsidRPr="00CA3F26" w:rsidRDefault="007C3AE1" w:rsidP="007C3AE1">
      <w:pPr>
        <w:suppressAutoHyphens w:val="0"/>
        <w:ind w:firstLine="709"/>
        <w:jc w:val="both"/>
        <w:rPr>
          <w:lang w:eastAsia="ru-RU"/>
        </w:rPr>
      </w:pPr>
      <w:r w:rsidRPr="00CA3F26">
        <w:rPr>
          <w:lang w:eastAsia="ru-RU"/>
        </w:rPr>
        <w:t xml:space="preserve">О предоставлении разрешения на условно разрешенный вид использования </w:t>
      </w:r>
      <w:r w:rsidR="00CA3F26">
        <w:rPr>
          <w:lang w:eastAsia="ru-RU"/>
        </w:rPr>
        <w:br/>
      </w:r>
      <w:r w:rsidRPr="00CA3F26">
        <w:rPr>
          <w:lang w:eastAsia="ru-RU"/>
        </w:rPr>
        <w:t xml:space="preserve">земельного участка с кадастровым номером 86:03:0000000:137139, расположенного </w:t>
      </w:r>
      <w:r w:rsidRPr="00CA3F26">
        <w:rPr>
          <w:lang w:eastAsia="ru-RU"/>
        </w:rPr>
        <w:br/>
        <w:t>по адресу: город Сургут, дачный потребительский кооператив «</w:t>
      </w:r>
      <w:proofErr w:type="spellStart"/>
      <w:r w:rsidRPr="00CA3F26">
        <w:rPr>
          <w:lang w:eastAsia="ru-RU"/>
        </w:rPr>
        <w:t>Сургутское</w:t>
      </w:r>
      <w:proofErr w:type="spellEnd"/>
      <w:r w:rsidRPr="00CA3F26">
        <w:rPr>
          <w:lang w:eastAsia="ru-RU"/>
        </w:rPr>
        <w:t xml:space="preserve">», улица </w:t>
      </w:r>
      <w:r w:rsidRPr="00CA3F26">
        <w:rPr>
          <w:lang w:eastAsia="ru-RU"/>
        </w:rPr>
        <w:br/>
        <w:t>1-я Левая, участок № 2, территориальная зона СХ2. «Зона садоводства</w:t>
      </w:r>
      <w:r w:rsidR="0046224D">
        <w:rPr>
          <w:lang w:eastAsia="ru-RU"/>
        </w:rPr>
        <w:t xml:space="preserve"> </w:t>
      </w:r>
      <w:r w:rsidR="0046224D">
        <w:rPr>
          <w:lang w:eastAsia="ru-RU"/>
        </w:rPr>
        <w:br/>
      </w:r>
      <w:r w:rsidRPr="00CA3F26">
        <w:rPr>
          <w:lang w:eastAsia="ru-RU"/>
        </w:rPr>
        <w:t>и огородничества для собственных нужд», условно разрешенный вид – магазины</w:t>
      </w:r>
      <w:r w:rsidR="0046224D">
        <w:rPr>
          <w:lang w:eastAsia="ru-RU"/>
        </w:rPr>
        <w:t xml:space="preserve"> </w:t>
      </w:r>
      <w:r w:rsidR="00176C89">
        <w:rPr>
          <w:lang w:eastAsia="ru-RU"/>
        </w:rPr>
        <w:br/>
      </w:r>
      <w:r w:rsidRPr="00CA3F26">
        <w:rPr>
          <w:lang w:eastAsia="ru-RU"/>
        </w:rPr>
        <w:t>(код 4.4), в целях размещения магазина на земельном участке с кадастровым номером</w:t>
      </w:r>
      <w:r w:rsidR="0046224D">
        <w:rPr>
          <w:lang w:eastAsia="ru-RU"/>
        </w:rPr>
        <w:t xml:space="preserve"> </w:t>
      </w:r>
      <w:r w:rsidRPr="00CA3F26">
        <w:rPr>
          <w:lang w:eastAsia="ru-RU"/>
        </w:rPr>
        <w:t xml:space="preserve">86:03:0000000:137139. </w:t>
      </w:r>
    </w:p>
    <w:p w:rsidR="007C3AE1" w:rsidRPr="00CA3F26" w:rsidRDefault="007C3AE1" w:rsidP="007C3AE1">
      <w:pPr>
        <w:suppressAutoHyphens w:val="0"/>
        <w:ind w:firstLine="709"/>
        <w:jc w:val="both"/>
        <w:rPr>
          <w:lang w:eastAsia="ru-RU"/>
        </w:rPr>
      </w:pPr>
      <w:r w:rsidRPr="00CA3F26">
        <w:rPr>
          <w:lang w:eastAsia="ru-RU"/>
        </w:rPr>
        <w:t xml:space="preserve">Заявитель: </w:t>
      </w:r>
      <w:proofErr w:type="spellStart"/>
      <w:r w:rsidRPr="00CA3F26">
        <w:rPr>
          <w:lang w:eastAsia="ru-RU"/>
        </w:rPr>
        <w:t>Вафин</w:t>
      </w:r>
      <w:proofErr w:type="spellEnd"/>
      <w:r w:rsidRPr="00CA3F26">
        <w:rPr>
          <w:lang w:eastAsia="ru-RU"/>
        </w:rPr>
        <w:t xml:space="preserve"> Руслан </w:t>
      </w:r>
      <w:proofErr w:type="spellStart"/>
      <w:r w:rsidRPr="00CA3F26">
        <w:rPr>
          <w:lang w:eastAsia="ru-RU"/>
        </w:rPr>
        <w:t>Фанисович</w:t>
      </w:r>
      <w:proofErr w:type="spellEnd"/>
      <w:r w:rsidRPr="00CA3F26">
        <w:rPr>
          <w:lang w:eastAsia="ru-RU"/>
        </w:rPr>
        <w:t>.</w:t>
      </w:r>
    </w:p>
    <w:p w:rsidR="00AC7133" w:rsidRPr="00CA3F26" w:rsidRDefault="00AC7133" w:rsidP="00AC7133">
      <w:pPr>
        <w:ind w:firstLine="709"/>
        <w:jc w:val="both"/>
        <w:rPr>
          <w:b/>
        </w:rPr>
      </w:pPr>
    </w:p>
    <w:p w:rsidR="007C3AE1" w:rsidRDefault="007C3AE1" w:rsidP="007C3AE1">
      <w:pPr>
        <w:suppressAutoHyphens w:val="0"/>
        <w:ind w:firstLine="708"/>
        <w:jc w:val="both"/>
        <w:rPr>
          <w:lang w:eastAsia="ru-RU"/>
        </w:rPr>
      </w:pPr>
      <w:r w:rsidRPr="00CA3F26">
        <w:rPr>
          <w:lang w:eastAsia="ru-RU"/>
        </w:rPr>
        <w:t xml:space="preserve">Оповещение «О начале публичных слушаний» было </w:t>
      </w:r>
      <w:r w:rsidR="003F06CC" w:rsidRPr="003F06CC">
        <w:rPr>
          <w:lang w:eastAsia="ru-RU"/>
        </w:rPr>
        <w:t>опубликовано</w:t>
      </w:r>
      <w:r w:rsidR="003F06CC">
        <w:rPr>
          <w:lang w:eastAsia="ru-RU"/>
        </w:rPr>
        <w:t xml:space="preserve"> </w:t>
      </w:r>
      <w:r w:rsidR="003F06CC">
        <w:rPr>
          <w:lang w:eastAsia="ru-RU"/>
        </w:rPr>
        <w:br/>
      </w:r>
      <w:r w:rsidRPr="00CA3F26">
        <w:rPr>
          <w:lang w:eastAsia="ru-RU"/>
        </w:rPr>
        <w:t xml:space="preserve">на официальном портале Администрации города в разделе «Новости структурных </w:t>
      </w:r>
      <w:r w:rsidRPr="00CA3F26">
        <w:rPr>
          <w:lang w:eastAsia="ru-RU"/>
        </w:rPr>
        <w:br/>
        <w:t xml:space="preserve">подразделений/Строительство» 04.10.2025 и в сетевом издании «Официальные </w:t>
      </w:r>
      <w:r w:rsidRPr="00CA3F26">
        <w:rPr>
          <w:lang w:eastAsia="ru-RU"/>
        </w:rPr>
        <w:br/>
        <w:t>документы города Сургута» 04.10.2025.</w:t>
      </w:r>
    </w:p>
    <w:p w:rsidR="003038D2" w:rsidRPr="00CA3F26" w:rsidRDefault="003038D2" w:rsidP="007C3AE1">
      <w:pPr>
        <w:suppressAutoHyphens w:val="0"/>
        <w:ind w:firstLine="708"/>
        <w:jc w:val="both"/>
        <w:rPr>
          <w:lang w:eastAsia="ru-RU"/>
        </w:rPr>
      </w:pPr>
    </w:p>
    <w:p w:rsidR="000D119A" w:rsidRDefault="000D119A" w:rsidP="008A0439">
      <w:pPr>
        <w:ind w:firstLine="709"/>
        <w:jc w:val="both"/>
      </w:pPr>
      <w:r w:rsidRPr="00176C89">
        <w:rPr>
          <w:spacing w:val="-8"/>
        </w:rPr>
        <w:t xml:space="preserve">Экспозиция проекта проводилась </w:t>
      </w:r>
      <w:r w:rsidR="0033731B" w:rsidRPr="00176C89">
        <w:rPr>
          <w:spacing w:val="-8"/>
        </w:rPr>
        <w:t xml:space="preserve">с </w:t>
      </w:r>
      <w:r w:rsidR="003F06CC">
        <w:rPr>
          <w:spacing w:val="-8"/>
        </w:rPr>
        <w:t xml:space="preserve">11.10.2025 по 27.10.2025 </w:t>
      </w:r>
      <w:r w:rsidR="003F06CC" w:rsidRPr="00CA3F26">
        <w:t xml:space="preserve">включительно </w:t>
      </w:r>
      <w:r w:rsidR="003F06CC">
        <w:br/>
      </w:r>
      <w:r w:rsidR="003F06CC" w:rsidRPr="00CA3F26">
        <w:t>по адресу: город Сургут, ул. Восход, дом 4</w:t>
      </w:r>
      <w:r w:rsidR="003F06CC">
        <w:t xml:space="preserve">, а также </w:t>
      </w:r>
      <w:r w:rsidR="0033731B" w:rsidRPr="00CA3F26">
        <w:t xml:space="preserve">на официальном портале Администрации города и в сетевом издании «Официальные документы города </w:t>
      </w:r>
      <w:r w:rsidR="003F06CC">
        <w:t>Сургута».</w:t>
      </w:r>
    </w:p>
    <w:p w:rsidR="008A0439" w:rsidRPr="00D67B75" w:rsidRDefault="008A0439" w:rsidP="008A0439">
      <w:pPr>
        <w:ind w:firstLine="709"/>
        <w:jc w:val="both"/>
      </w:pPr>
    </w:p>
    <w:p w:rsidR="003038D2" w:rsidRDefault="000D119A" w:rsidP="00D33601">
      <w:pPr>
        <w:jc w:val="both"/>
      </w:pPr>
      <w:r w:rsidRPr="00D67B75">
        <w:tab/>
      </w:r>
      <w:r w:rsidR="003038D2">
        <w:t>Собрание</w:t>
      </w:r>
      <w:r w:rsidR="00E91736" w:rsidRPr="00D67B75">
        <w:t xml:space="preserve"> проводились</w:t>
      </w:r>
      <w:r w:rsidRPr="00D67B75">
        <w:t xml:space="preserve"> </w:t>
      </w:r>
      <w:r w:rsidR="00CA3F26">
        <w:t>27</w:t>
      </w:r>
      <w:r w:rsidR="008A0439">
        <w:t>.</w:t>
      </w:r>
      <w:r w:rsidR="00CA3F26">
        <w:t>10</w:t>
      </w:r>
      <w:r w:rsidR="00BD2561" w:rsidRPr="00D67B75">
        <w:t>.202</w:t>
      </w:r>
      <w:r w:rsidR="00C1680A">
        <w:t>5</w:t>
      </w:r>
      <w:r w:rsidR="00BD2561" w:rsidRPr="00D67B75">
        <w:t xml:space="preserve"> в 18.00 </w:t>
      </w:r>
      <w:r w:rsidRPr="00D67B75">
        <w:t xml:space="preserve">по адресу: </w:t>
      </w:r>
      <w:r w:rsidR="00BD2561" w:rsidRPr="00D67B75">
        <w:t>город Сургут, ул. Восход, дом 4</w:t>
      </w:r>
      <w:r w:rsidR="002123BA">
        <w:t>,</w:t>
      </w:r>
      <w:r w:rsidR="00E91736" w:rsidRPr="00D67B75">
        <w:t xml:space="preserve"> зал заседания Думы города</w:t>
      </w:r>
      <w:r w:rsidR="00BD2561" w:rsidRPr="00D67B75">
        <w:t>.</w:t>
      </w:r>
      <w:r w:rsidRPr="00D67B75">
        <w:t xml:space="preserve"> </w:t>
      </w:r>
    </w:p>
    <w:p w:rsidR="003038D2" w:rsidRDefault="003038D2" w:rsidP="00D33601">
      <w:pPr>
        <w:jc w:val="both"/>
      </w:pPr>
    </w:p>
    <w:p w:rsidR="00F554E6" w:rsidRDefault="000D119A" w:rsidP="003038D2">
      <w:pPr>
        <w:ind w:firstLine="709"/>
        <w:jc w:val="both"/>
      </w:pPr>
      <w:r w:rsidRPr="00D67B75">
        <w:t>В</w:t>
      </w:r>
      <w:r w:rsidR="00BD2561" w:rsidRPr="00D67B75">
        <w:t xml:space="preserve"> </w:t>
      </w:r>
      <w:r w:rsidRPr="00D67B75">
        <w:t>ходе собрания</w:t>
      </w:r>
      <w:r w:rsidR="00BD2561" w:rsidRPr="00D67B75">
        <w:t xml:space="preserve"> в</w:t>
      </w:r>
      <w:r w:rsidRPr="00D67B75">
        <w:t>ыступил</w:t>
      </w:r>
      <w:r w:rsidR="00F554E6">
        <w:t>и</w:t>
      </w:r>
      <w:r w:rsidR="00D33601">
        <w:t xml:space="preserve">: </w:t>
      </w:r>
    </w:p>
    <w:p w:rsidR="009D6E86" w:rsidRPr="007E726B" w:rsidRDefault="007E726B" w:rsidP="007E726B">
      <w:pPr>
        <w:ind w:firstLine="709"/>
        <w:jc w:val="both"/>
      </w:pPr>
      <w:r w:rsidRPr="007E726B">
        <w:t>Чунарева И.Е.</w:t>
      </w:r>
      <w:r w:rsidR="009D6E86" w:rsidRPr="009D6E86">
        <w:t xml:space="preserve"> </w:t>
      </w:r>
      <w:r w:rsidR="00890863">
        <w:t xml:space="preserve">- </w:t>
      </w:r>
      <w:r>
        <w:t>заместитель директора департамента – начальник управления земельных отношений департамента имущественных и земельных отношений Администрации города.</w:t>
      </w:r>
    </w:p>
    <w:p w:rsidR="00F554E6" w:rsidRPr="00F554E6" w:rsidRDefault="00F554E6" w:rsidP="00890863">
      <w:pPr>
        <w:ind w:firstLine="709"/>
        <w:jc w:val="both"/>
      </w:pPr>
    </w:p>
    <w:p w:rsidR="000D119A" w:rsidRDefault="000D119A" w:rsidP="002B3EE7">
      <w:pPr>
        <w:jc w:val="both"/>
      </w:pPr>
      <w:r w:rsidRPr="004B5AE1">
        <w:tab/>
        <w:t xml:space="preserve">Предложения и замечания по проекту принимались </w:t>
      </w:r>
      <w:r w:rsidR="003038D2">
        <w:t xml:space="preserve">с 11.10.2025 </w:t>
      </w:r>
      <w:r w:rsidR="00C24E64" w:rsidRPr="00D67B75">
        <w:t>п</w:t>
      </w:r>
      <w:r w:rsidRPr="00D67B75">
        <w:t xml:space="preserve">о </w:t>
      </w:r>
      <w:r w:rsidR="00CA3F26">
        <w:t>27.10</w:t>
      </w:r>
      <w:r w:rsidR="00276608" w:rsidRPr="00D67B75">
        <w:t>.202</w:t>
      </w:r>
      <w:r w:rsidR="00C1680A">
        <w:t>5</w:t>
      </w:r>
      <w:r w:rsidR="00530F94" w:rsidRPr="00D67B75">
        <w:t xml:space="preserve"> включительно.</w:t>
      </w:r>
    </w:p>
    <w:p w:rsidR="00107888" w:rsidRPr="00D67B75" w:rsidRDefault="00107888" w:rsidP="002B3EE7">
      <w:pPr>
        <w:jc w:val="both"/>
      </w:pPr>
    </w:p>
    <w:p w:rsidR="00845C43" w:rsidRDefault="00845C43" w:rsidP="00A0378F">
      <w:pPr>
        <w:widowControl w:val="0"/>
        <w:ind w:firstLine="709"/>
        <w:jc w:val="both"/>
      </w:pPr>
    </w:p>
    <w:p w:rsidR="00A0378F" w:rsidRDefault="00A0378F" w:rsidP="00A0378F">
      <w:pPr>
        <w:widowControl w:val="0"/>
        <w:ind w:firstLine="709"/>
        <w:jc w:val="both"/>
      </w:pPr>
      <w:r w:rsidRPr="00D67B75">
        <w:lastRenderedPageBreak/>
        <w:t>Предложения и замечания граждан, постоянно прожи</w:t>
      </w:r>
      <w:r w:rsidR="00276608" w:rsidRPr="00D67B75">
        <w:t xml:space="preserve">вающих </w:t>
      </w:r>
      <w:r w:rsidR="00701DB7">
        <w:br/>
      </w:r>
      <w:r w:rsidR="00276608" w:rsidRPr="00D67B75">
        <w:t>на территории проведения публичных слушаний</w:t>
      </w:r>
      <w:r w:rsidRPr="00D67B75">
        <w:t>:</w:t>
      </w:r>
      <w:r w:rsidR="00276608" w:rsidRPr="00D67B75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2A58F1">
        <w:trPr>
          <w:trHeight w:val="418"/>
        </w:trPr>
        <w:tc>
          <w:tcPr>
            <w:tcW w:w="10490" w:type="dxa"/>
            <w:gridSpan w:val="3"/>
          </w:tcPr>
          <w:p w:rsidR="00E23149" w:rsidRPr="003343CA" w:rsidRDefault="00E23149" w:rsidP="00CA3F26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="00CA3F26">
              <w:rPr>
                <w:sz w:val="22"/>
                <w:szCs w:val="22"/>
              </w:rPr>
              <w:t>Вафин</w:t>
            </w:r>
            <w:proofErr w:type="spellEnd"/>
            <w:r w:rsidR="00CA3F26">
              <w:rPr>
                <w:sz w:val="22"/>
                <w:szCs w:val="22"/>
              </w:rPr>
              <w:t xml:space="preserve"> Р.Ф.</w:t>
            </w:r>
          </w:p>
        </w:tc>
      </w:tr>
      <w:tr w:rsidR="00E23149" w:rsidRPr="003343CA" w:rsidTr="001F3ED1">
        <w:trPr>
          <w:trHeight w:val="167"/>
        </w:trPr>
        <w:tc>
          <w:tcPr>
            <w:tcW w:w="559" w:type="dxa"/>
          </w:tcPr>
          <w:p w:rsidR="00E23149" w:rsidRPr="00181EE5" w:rsidRDefault="00C11DDA" w:rsidP="001F3E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</w:tcPr>
          <w:p w:rsidR="00E23149" w:rsidRPr="001F3ED1" w:rsidRDefault="00E23149" w:rsidP="00347BEA">
            <w:pPr>
              <w:jc w:val="center"/>
              <w:rPr>
                <w:sz w:val="22"/>
                <w:szCs w:val="22"/>
              </w:rPr>
            </w:pPr>
            <w:r w:rsidRPr="001F3ED1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E23149" w:rsidRPr="001F3ED1" w:rsidRDefault="00E23149" w:rsidP="002B7FF6">
            <w:pPr>
              <w:widowControl w:val="0"/>
              <w:jc w:val="both"/>
              <w:rPr>
                <w:sz w:val="22"/>
                <w:szCs w:val="22"/>
              </w:rPr>
            </w:pPr>
            <w:r w:rsidRPr="001F3ED1">
              <w:rPr>
                <w:sz w:val="22"/>
                <w:szCs w:val="22"/>
              </w:rPr>
              <w:t>- не по</w:t>
            </w:r>
            <w:r w:rsidR="002B7FF6" w:rsidRPr="001F3ED1">
              <w:rPr>
                <w:sz w:val="22"/>
                <w:szCs w:val="22"/>
              </w:rPr>
              <w:t>ст</w:t>
            </w:r>
            <w:r w:rsidRPr="001F3ED1">
              <w:rPr>
                <w:sz w:val="22"/>
                <w:szCs w:val="22"/>
              </w:rPr>
              <w:t>упали</w:t>
            </w:r>
          </w:p>
        </w:tc>
      </w:tr>
    </w:tbl>
    <w:p w:rsidR="00CA3F26" w:rsidRDefault="00CA3F26" w:rsidP="00A0378F">
      <w:pPr>
        <w:ind w:firstLine="709"/>
        <w:jc w:val="both"/>
        <w:rPr>
          <w:sz w:val="26"/>
          <w:szCs w:val="26"/>
        </w:rPr>
      </w:pPr>
    </w:p>
    <w:p w:rsidR="00FF3B36" w:rsidRDefault="00FF3B36" w:rsidP="00A0378F">
      <w:pPr>
        <w:ind w:firstLine="709"/>
        <w:jc w:val="both"/>
        <w:rPr>
          <w:sz w:val="26"/>
          <w:szCs w:val="26"/>
        </w:rPr>
      </w:pPr>
    </w:p>
    <w:p w:rsidR="00980279" w:rsidRPr="0049444A" w:rsidRDefault="00A0378F" w:rsidP="00845C43">
      <w:pPr>
        <w:ind w:hanging="567"/>
        <w:jc w:val="center"/>
      </w:pPr>
      <w:r w:rsidRPr="0049444A">
        <w:t>Предложения и замечания иных уча</w:t>
      </w:r>
      <w:r w:rsidR="00276608" w:rsidRPr="0049444A">
        <w:t xml:space="preserve">стников </w:t>
      </w:r>
      <w:r w:rsidRPr="0049444A">
        <w:t>пуб</w:t>
      </w:r>
      <w:r w:rsidR="00276608" w:rsidRPr="0049444A">
        <w:t>личных слушаний</w:t>
      </w:r>
      <w:r w:rsidRPr="0049444A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3"/>
        <w:gridCol w:w="2839"/>
        <w:gridCol w:w="7088"/>
      </w:tblGrid>
      <w:tr w:rsidR="00E23149" w:rsidRPr="003343CA" w:rsidTr="008A0DC8">
        <w:trPr>
          <w:trHeight w:val="360"/>
        </w:trPr>
        <w:tc>
          <w:tcPr>
            <w:tcW w:w="563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83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088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F753FA" w:rsidRPr="003343CA" w:rsidTr="00890863">
        <w:trPr>
          <w:trHeight w:val="76"/>
        </w:trPr>
        <w:tc>
          <w:tcPr>
            <w:tcW w:w="10490" w:type="dxa"/>
            <w:gridSpan w:val="3"/>
          </w:tcPr>
          <w:p w:rsidR="00F753FA" w:rsidRPr="003343CA" w:rsidRDefault="00E748A7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E748A7">
              <w:rPr>
                <w:b/>
                <w:sz w:val="22"/>
                <w:szCs w:val="22"/>
              </w:rPr>
              <w:t xml:space="preserve">Проект № I. </w:t>
            </w:r>
            <w:proofErr w:type="spellStart"/>
            <w:r w:rsidR="00C11DDA" w:rsidRPr="00C11DDA">
              <w:rPr>
                <w:sz w:val="22"/>
                <w:szCs w:val="22"/>
              </w:rPr>
              <w:t>Вафин</w:t>
            </w:r>
            <w:proofErr w:type="spellEnd"/>
            <w:r w:rsidR="00C11DDA" w:rsidRPr="00C11DDA">
              <w:rPr>
                <w:sz w:val="22"/>
                <w:szCs w:val="22"/>
              </w:rPr>
              <w:t xml:space="preserve"> Р.Ф</w:t>
            </w:r>
            <w:r w:rsidR="00C11DDA" w:rsidRPr="00C11DDA">
              <w:rPr>
                <w:b/>
                <w:sz w:val="22"/>
                <w:szCs w:val="22"/>
              </w:rPr>
              <w:t>.</w:t>
            </w:r>
          </w:p>
        </w:tc>
      </w:tr>
      <w:tr w:rsidR="003038D2" w:rsidRPr="003343CA" w:rsidTr="008A0DC8">
        <w:trPr>
          <w:trHeight w:val="1284"/>
        </w:trPr>
        <w:tc>
          <w:tcPr>
            <w:tcW w:w="563" w:type="dxa"/>
          </w:tcPr>
          <w:p w:rsidR="003038D2" w:rsidRDefault="003038D2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9" w:type="dxa"/>
          </w:tcPr>
          <w:p w:rsidR="003038D2" w:rsidRPr="00FF3B36" w:rsidRDefault="003038D2" w:rsidP="00313FAF">
            <w:pPr>
              <w:rPr>
                <w:sz w:val="22"/>
                <w:szCs w:val="22"/>
              </w:rPr>
            </w:pPr>
            <w:r w:rsidRPr="003038D2">
              <w:rPr>
                <w:sz w:val="22"/>
                <w:szCs w:val="22"/>
              </w:rPr>
              <w:t xml:space="preserve">Припутень Е.А.- сопредседатель комиссии по градостроительному зонированию, </w:t>
            </w:r>
            <w:proofErr w:type="spellStart"/>
            <w:r w:rsidRPr="003038D2">
              <w:rPr>
                <w:sz w:val="22"/>
                <w:szCs w:val="22"/>
              </w:rPr>
              <w:t>и.о</w:t>
            </w:r>
            <w:proofErr w:type="spellEnd"/>
            <w:r w:rsidRPr="003038D2">
              <w:rPr>
                <w:sz w:val="22"/>
                <w:szCs w:val="22"/>
              </w:rPr>
              <w:t>. директора департамента архитектуры и градостроительства Администраци</w:t>
            </w:r>
            <w:r w:rsidR="00313FAF">
              <w:rPr>
                <w:sz w:val="22"/>
                <w:szCs w:val="22"/>
              </w:rPr>
              <w:t xml:space="preserve">и города – главный архитектор </w:t>
            </w:r>
            <w:bookmarkStart w:id="0" w:name="_GoBack"/>
            <w:bookmarkEnd w:id="0"/>
          </w:p>
        </w:tc>
        <w:tc>
          <w:tcPr>
            <w:tcW w:w="7088" w:type="dxa"/>
          </w:tcPr>
          <w:p w:rsidR="003A650E" w:rsidRDefault="003038D2" w:rsidP="003A650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26FE7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том, что докладчик Еленский Александр Васильевич, представитель заявителя, на публичные слушания не явился.</w:t>
            </w:r>
            <w:r w:rsidR="003A650E">
              <w:rPr>
                <w:sz w:val="22"/>
                <w:szCs w:val="22"/>
              </w:rPr>
              <w:t xml:space="preserve"> </w:t>
            </w:r>
          </w:p>
          <w:p w:rsidR="003038D2" w:rsidRPr="00761175" w:rsidRDefault="003A650E" w:rsidP="003A650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Рассматриваемый земельный участок располагается в территориальной зоне СХ.2 </w:t>
            </w:r>
            <w:r w:rsidRPr="003A650E">
              <w:rPr>
                <w:sz w:val="22"/>
                <w:szCs w:val="22"/>
              </w:rPr>
              <w:t>«Зона садоводства и огородничества для собственных нужд»</w:t>
            </w:r>
            <w:r>
              <w:rPr>
                <w:sz w:val="22"/>
                <w:szCs w:val="22"/>
              </w:rPr>
              <w:t>, вид разрешенного использования земельного участка «для садоводства». На земельном участке размещено н</w:t>
            </w:r>
            <w:r w:rsidRPr="003A650E">
              <w:rPr>
                <w:sz w:val="22"/>
                <w:szCs w:val="22"/>
              </w:rPr>
              <w:t>ежилое здание с кадастровым номером 86:03:0000000:137386</w:t>
            </w:r>
            <w:r>
              <w:rPr>
                <w:sz w:val="22"/>
                <w:szCs w:val="22"/>
              </w:rPr>
              <w:t>, площадью 112,1 кв. м.</w:t>
            </w:r>
            <w:r>
              <w:t xml:space="preserve"> </w:t>
            </w:r>
            <w:r w:rsidRPr="003A650E">
              <w:rPr>
                <w:sz w:val="22"/>
                <w:szCs w:val="22"/>
              </w:rPr>
              <w:t>Земельный участок и объект капитального строительства находятся в собственности заявителя.</w:t>
            </w:r>
            <w:r>
              <w:t xml:space="preserve"> </w:t>
            </w:r>
            <w:r w:rsidRPr="003A650E">
              <w:rPr>
                <w:sz w:val="22"/>
                <w:szCs w:val="22"/>
              </w:rPr>
              <w:t>Испрашиваемый условно разрешенный вид использования земельного участка – магазины (код 4.4), в целях размещения магазина на земельном участке</w:t>
            </w:r>
            <w:r>
              <w:rPr>
                <w:sz w:val="22"/>
                <w:szCs w:val="22"/>
              </w:rPr>
              <w:t xml:space="preserve"> </w:t>
            </w:r>
            <w:r w:rsidRPr="003A650E">
              <w:rPr>
                <w:sz w:val="22"/>
                <w:szCs w:val="22"/>
              </w:rPr>
              <w:t>с кадастровым номером 86:03:0000000:137139.</w:t>
            </w:r>
          </w:p>
        </w:tc>
      </w:tr>
      <w:tr w:rsidR="00F753FA" w:rsidRPr="003343CA" w:rsidTr="008A0DC8">
        <w:trPr>
          <w:trHeight w:val="1284"/>
        </w:trPr>
        <w:tc>
          <w:tcPr>
            <w:tcW w:w="563" w:type="dxa"/>
          </w:tcPr>
          <w:p w:rsidR="00F753FA" w:rsidRPr="00181EE5" w:rsidRDefault="003038D2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</w:tc>
        <w:tc>
          <w:tcPr>
            <w:tcW w:w="2839" w:type="dxa"/>
          </w:tcPr>
          <w:p w:rsidR="00F753FA" w:rsidRPr="00C11DDA" w:rsidRDefault="00FF3B36" w:rsidP="003038D2">
            <w:pPr>
              <w:rPr>
                <w:sz w:val="22"/>
                <w:szCs w:val="22"/>
                <w:highlight w:val="yellow"/>
              </w:rPr>
            </w:pPr>
            <w:r w:rsidRPr="00FF3B36">
              <w:rPr>
                <w:sz w:val="22"/>
                <w:szCs w:val="22"/>
              </w:rPr>
              <w:t>Чунарева И.Е. - заместитель директора департамента – начальник управления земельных отношений департамента имущественных и земельных отношений Администрации города.</w:t>
            </w:r>
          </w:p>
        </w:tc>
        <w:tc>
          <w:tcPr>
            <w:tcW w:w="7088" w:type="dxa"/>
          </w:tcPr>
          <w:p w:rsidR="00B10E6A" w:rsidRPr="00761175" w:rsidRDefault="00F753FA" w:rsidP="00FF3B36">
            <w:pPr>
              <w:widowControl w:val="0"/>
              <w:jc w:val="both"/>
              <w:rPr>
                <w:sz w:val="22"/>
                <w:szCs w:val="22"/>
              </w:rPr>
            </w:pPr>
            <w:r w:rsidRPr="00761175">
              <w:rPr>
                <w:sz w:val="22"/>
                <w:szCs w:val="22"/>
              </w:rPr>
              <w:t xml:space="preserve">- </w:t>
            </w:r>
            <w:r w:rsidR="005C750E" w:rsidRPr="00761175">
              <w:rPr>
                <w:sz w:val="22"/>
                <w:szCs w:val="22"/>
              </w:rPr>
              <w:t>о том, ч</w:t>
            </w:r>
            <w:r w:rsidR="00FF3B36" w:rsidRPr="00761175">
              <w:rPr>
                <w:sz w:val="22"/>
                <w:szCs w:val="22"/>
              </w:rPr>
              <w:t xml:space="preserve">то в связи с вступлением </w:t>
            </w:r>
            <w:r w:rsidR="00761175">
              <w:rPr>
                <w:sz w:val="22"/>
                <w:szCs w:val="22"/>
              </w:rPr>
              <w:t xml:space="preserve">в силу </w:t>
            </w:r>
            <w:r w:rsidR="00FF3B36" w:rsidRPr="00761175">
              <w:rPr>
                <w:sz w:val="22"/>
                <w:szCs w:val="22"/>
              </w:rPr>
              <w:t xml:space="preserve">с 01.09.2025 </w:t>
            </w:r>
            <w:r w:rsidR="0095351D">
              <w:rPr>
                <w:sz w:val="22"/>
                <w:szCs w:val="22"/>
              </w:rPr>
              <w:t>изменений</w:t>
            </w:r>
            <w:r w:rsidR="00FF3B36" w:rsidRPr="00761175">
              <w:rPr>
                <w:sz w:val="22"/>
                <w:szCs w:val="22"/>
              </w:rPr>
              <w:t xml:space="preserve"> </w:t>
            </w:r>
            <w:r w:rsidR="00761175">
              <w:rPr>
                <w:sz w:val="22"/>
                <w:szCs w:val="22"/>
              </w:rPr>
              <w:br/>
            </w:r>
            <w:r w:rsidR="00FF3B36" w:rsidRPr="00761175">
              <w:rPr>
                <w:sz w:val="22"/>
                <w:szCs w:val="22"/>
              </w:rPr>
              <w:t>в Федеральный закон</w:t>
            </w:r>
            <w:r w:rsidR="00761175" w:rsidRPr="00761175">
              <w:rPr>
                <w:sz w:val="22"/>
                <w:szCs w:val="22"/>
              </w:rPr>
              <w:t xml:space="preserve"> от 29.07.2017 № 217-ФЗ</w:t>
            </w:r>
            <w:r w:rsidR="00FF3B36" w:rsidRPr="00761175">
              <w:rPr>
                <w:sz w:val="22"/>
                <w:szCs w:val="22"/>
              </w:rPr>
              <w:t xml:space="preserve"> «О ведении гражданами садоводства и огородничества для собственных нужд</w:t>
            </w:r>
            <w:r w:rsidR="00761175">
              <w:rPr>
                <w:sz w:val="22"/>
                <w:szCs w:val="22"/>
              </w:rPr>
              <w:t>»</w:t>
            </w:r>
            <w:r w:rsidR="0095351D">
              <w:rPr>
                <w:sz w:val="22"/>
                <w:szCs w:val="22"/>
              </w:rPr>
              <w:t>,</w:t>
            </w:r>
            <w:r w:rsidR="00761175">
              <w:rPr>
                <w:sz w:val="22"/>
                <w:szCs w:val="22"/>
              </w:rPr>
              <w:t xml:space="preserve"> недопустимо </w:t>
            </w:r>
            <w:r w:rsidR="00761175">
              <w:rPr>
                <w:sz w:val="22"/>
                <w:szCs w:val="22"/>
              </w:rPr>
              <w:br/>
              <w:t>в территориальной зоне СХ2. «Зона садоводства и огородничества для собственных нужд» размещение на земельных участках, предоставленных для садоводства, иных объектов, кроме тех которые перечислены в Федеральном законе № 217-ФЗ.</w:t>
            </w:r>
          </w:p>
          <w:p w:rsidR="00E91C8B" w:rsidRPr="00761175" w:rsidRDefault="00E91C8B" w:rsidP="00890863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01019F" w:rsidRPr="008442F7" w:rsidRDefault="0001019F" w:rsidP="005066CC">
      <w:pPr>
        <w:jc w:val="both"/>
        <w:rPr>
          <w:sz w:val="22"/>
          <w:szCs w:val="22"/>
        </w:rPr>
      </w:pPr>
    </w:p>
    <w:p w:rsidR="00D85019" w:rsidRDefault="00D85019" w:rsidP="009D077A">
      <w:pPr>
        <w:ind w:firstLine="709"/>
        <w:jc w:val="both"/>
      </w:pPr>
      <w:r w:rsidRPr="00081419">
        <w:t xml:space="preserve">Подробная запись проведения публичных слушаний размещена </w:t>
      </w:r>
      <w:r w:rsidR="00081419">
        <w:br/>
      </w:r>
      <w:r w:rsidRPr="00081419">
        <w:t>на официально</w:t>
      </w:r>
      <w:r w:rsidR="00081419" w:rsidRPr="00081419">
        <w:t xml:space="preserve">м портале Администрации города </w:t>
      </w:r>
      <w:r w:rsidRPr="00081419">
        <w:t>в разделе - Публичные слушания- Архив видео/аудио трансляций публичных мероприятий</w:t>
      </w:r>
      <w:r w:rsidRPr="00081419">
        <w:rPr>
          <w:sz w:val="26"/>
          <w:szCs w:val="26"/>
        </w:rPr>
        <w:t xml:space="preserve"> </w:t>
      </w:r>
      <w:hyperlink r:id="rId8" w:history="1">
        <w:r w:rsidR="00FF3B36" w:rsidRPr="00110EA3">
          <w:rPr>
            <w:rStyle w:val="a5"/>
          </w:rPr>
          <w:t>https://admsurgut.ru/publichnye-slushaniya/detail.php?ID=483084</w:t>
        </w:r>
      </w:hyperlink>
      <w:r w:rsidR="00FF3B36">
        <w:t xml:space="preserve"> .</w:t>
      </w:r>
    </w:p>
    <w:p w:rsidR="00951A7E" w:rsidRPr="0049444A" w:rsidRDefault="00951A7E" w:rsidP="0049444A">
      <w:pPr>
        <w:jc w:val="both"/>
        <w:rPr>
          <w:sz w:val="26"/>
          <w:szCs w:val="26"/>
        </w:rPr>
      </w:pPr>
    </w:p>
    <w:p w:rsidR="00734438" w:rsidRDefault="000D119A" w:rsidP="00AD75E1">
      <w:pPr>
        <w:ind w:firstLine="709"/>
        <w:jc w:val="both"/>
      </w:pPr>
      <w:r w:rsidRPr="00081419">
        <w:t>Приложение: перечень принявших участие в рассмотрении проекта уч</w:t>
      </w:r>
      <w:r w:rsidR="00276608" w:rsidRPr="00081419">
        <w:t xml:space="preserve">астников </w:t>
      </w:r>
      <w:r w:rsidR="00094B49" w:rsidRPr="00081419">
        <w:t xml:space="preserve">публичных слушаний на 1 </w:t>
      </w:r>
      <w:r w:rsidRPr="00081419">
        <w:t>лист</w:t>
      </w:r>
      <w:r w:rsidR="00094B49" w:rsidRPr="00081419">
        <w:t>е</w:t>
      </w:r>
      <w:r w:rsidR="00AD75E1">
        <w:t>.</w:t>
      </w:r>
    </w:p>
    <w:p w:rsidR="00734438" w:rsidRDefault="00734438" w:rsidP="0049444A">
      <w:pPr>
        <w:jc w:val="both"/>
      </w:pPr>
    </w:p>
    <w:p w:rsidR="00895983" w:rsidRDefault="00895983" w:rsidP="0049444A">
      <w:pPr>
        <w:jc w:val="both"/>
      </w:pPr>
    </w:p>
    <w:p w:rsidR="003038D2" w:rsidRDefault="003038D2" w:rsidP="0049444A">
      <w:pPr>
        <w:jc w:val="both"/>
      </w:pPr>
      <w:r>
        <w:t>Председатель</w:t>
      </w:r>
      <w:r w:rsidR="00F753FA">
        <w:t xml:space="preserve"> </w:t>
      </w:r>
      <w:r w:rsidRPr="003038D2">
        <w:t>публичных слушаний:</w:t>
      </w:r>
    </w:p>
    <w:p w:rsidR="000D119A" w:rsidRPr="00081419" w:rsidRDefault="00EF154B" w:rsidP="0049444A">
      <w:pPr>
        <w:jc w:val="both"/>
      </w:pPr>
      <w:r w:rsidRPr="008442F7">
        <w:t>__________ /</w:t>
      </w:r>
      <w:r w:rsidR="005B310F">
        <w:t>Е.А. Припутень</w:t>
      </w:r>
    </w:p>
    <w:p w:rsidR="00EF154B" w:rsidRPr="00081419" w:rsidRDefault="00EF154B" w:rsidP="0049444A">
      <w:pPr>
        <w:jc w:val="both"/>
      </w:pPr>
    </w:p>
    <w:p w:rsidR="000D119A" w:rsidRPr="00081419" w:rsidRDefault="000D119A" w:rsidP="0049444A">
      <w:pPr>
        <w:jc w:val="both"/>
      </w:pPr>
      <w:r w:rsidRPr="00081419">
        <w:t>Секретарь</w:t>
      </w:r>
      <w:r w:rsidR="00276608" w:rsidRPr="00081419">
        <w:t xml:space="preserve"> публичных слушаний</w:t>
      </w:r>
      <w:r w:rsidRPr="00081419">
        <w:t>:</w:t>
      </w:r>
    </w:p>
    <w:p w:rsidR="00087A21" w:rsidRPr="00081419" w:rsidRDefault="00557F76" w:rsidP="0049444A">
      <w:pPr>
        <w:jc w:val="both"/>
      </w:pPr>
      <w:r w:rsidRPr="00081419">
        <w:t>_________</w:t>
      </w:r>
      <w:r w:rsidR="00E76B67" w:rsidRPr="00081419">
        <w:t xml:space="preserve"> </w:t>
      </w:r>
      <w:r w:rsidRPr="00081419">
        <w:t>/</w:t>
      </w:r>
      <w:r w:rsidR="005B310F">
        <w:t>О.С. Яцик</w:t>
      </w:r>
    </w:p>
    <w:sectPr w:rsidR="00087A21" w:rsidRPr="00081419" w:rsidSect="0049444A">
      <w:footerReference w:type="default" r:id="rId9"/>
      <w:pgSz w:w="11906" w:h="16838"/>
      <w:pgMar w:top="568" w:right="707" w:bottom="709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313FAF">
          <w:rPr>
            <w:noProof/>
            <w:sz w:val="20"/>
            <w:szCs w:val="20"/>
          </w:rPr>
          <w:t>2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26FE7"/>
    <w:rsid w:val="000429B5"/>
    <w:rsid w:val="0004314D"/>
    <w:rsid w:val="00055D92"/>
    <w:rsid w:val="00056CC3"/>
    <w:rsid w:val="000725A7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6FF0"/>
    <w:rsid w:val="000D119A"/>
    <w:rsid w:val="00107888"/>
    <w:rsid w:val="001115BE"/>
    <w:rsid w:val="00137F05"/>
    <w:rsid w:val="001477F5"/>
    <w:rsid w:val="00167DF6"/>
    <w:rsid w:val="00176C89"/>
    <w:rsid w:val="00181ED9"/>
    <w:rsid w:val="00181EE5"/>
    <w:rsid w:val="00185EE1"/>
    <w:rsid w:val="001931E1"/>
    <w:rsid w:val="00194029"/>
    <w:rsid w:val="001961D3"/>
    <w:rsid w:val="001A0450"/>
    <w:rsid w:val="001B4F5F"/>
    <w:rsid w:val="001B73E0"/>
    <w:rsid w:val="001F3ED1"/>
    <w:rsid w:val="001F4772"/>
    <w:rsid w:val="001F5842"/>
    <w:rsid w:val="0020061C"/>
    <w:rsid w:val="002123BA"/>
    <w:rsid w:val="0022519D"/>
    <w:rsid w:val="00232ADF"/>
    <w:rsid w:val="00236084"/>
    <w:rsid w:val="002430E3"/>
    <w:rsid w:val="00265CC4"/>
    <w:rsid w:val="002731FA"/>
    <w:rsid w:val="0027476D"/>
    <w:rsid w:val="00276608"/>
    <w:rsid w:val="00282DF7"/>
    <w:rsid w:val="002A58F1"/>
    <w:rsid w:val="002B3EE7"/>
    <w:rsid w:val="002B4E9D"/>
    <w:rsid w:val="002B7FF6"/>
    <w:rsid w:val="002C0F56"/>
    <w:rsid w:val="002D5B83"/>
    <w:rsid w:val="003038D2"/>
    <w:rsid w:val="00305A93"/>
    <w:rsid w:val="00313DCD"/>
    <w:rsid w:val="00313FAF"/>
    <w:rsid w:val="003343CA"/>
    <w:rsid w:val="0033731B"/>
    <w:rsid w:val="0033748B"/>
    <w:rsid w:val="00340634"/>
    <w:rsid w:val="00347BEA"/>
    <w:rsid w:val="0035509B"/>
    <w:rsid w:val="00357E72"/>
    <w:rsid w:val="0036161A"/>
    <w:rsid w:val="00394BB9"/>
    <w:rsid w:val="003A650E"/>
    <w:rsid w:val="003A72A9"/>
    <w:rsid w:val="003A7EC2"/>
    <w:rsid w:val="003B394C"/>
    <w:rsid w:val="003C0535"/>
    <w:rsid w:val="003C1661"/>
    <w:rsid w:val="003D42C1"/>
    <w:rsid w:val="003E3AB4"/>
    <w:rsid w:val="003F06CC"/>
    <w:rsid w:val="003F1BED"/>
    <w:rsid w:val="003F243C"/>
    <w:rsid w:val="004010DB"/>
    <w:rsid w:val="00422D8A"/>
    <w:rsid w:val="00446FA9"/>
    <w:rsid w:val="004558DB"/>
    <w:rsid w:val="00460C78"/>
    <w:rsid w:val="0046224D"/>
    <w:rsid w:val="00476F3B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D070D"/>
    <w:rsid w:val="004D609A"/>
    <w:rsid w:val="004D6565"/>
    <w:rsid w:val="005048C6"/>
    <w:rsid w:val="005066CC"/>
    <w:rsid w:val="00507049"/>
    <w:rsid w:val="005071FC"/>
    <w:rsid w:val="005121A8"/>
    <w:rsid w:val="00530F94"/>
    <w:rsid w:val="00532CC6"/>
    <w:rsid w:val="00535FE6"/>
    <w:rsid w:val="0054475D"/>
    <w:rsid w:val="005457CB"/>
    <w:rsid w:val="00557F76"/>
    <w:rsid w:val="00560038"/>
    <w:rsid w:val="005A10A0"/>
    <w:rsid w:val="005A299B"/>
    <w:rsid w:val="005B310F"/>
    <w:rsid w:val="005B3FA4"/>
    <w:rsid w:val="005B71B6"/>
    <w:rsid w:val="005C2AED"/>
    <w:rsid w:val="005C511E"/>
    <w:rsid w:val="005C5282"/>
    <w:rsid w:val="005C69DA"/>
    <w:rsid w:val="005C750E"/>
    <w:rsid w:val="005D0EC1"/>
    <w:rsid w:val="005D23F3"/>
    <w:rsid w:val="005E3610"/>
    <w:rsid w:val="005F24FB"/>
    <w:rsid w:val="00617B1F"/>
    <w:rsid w:val="0062030C"/>
    <w:rsid w:val="00620BFD"/>
    <w:rsid w:val="00623A18"/>
    <w:rsid w:val="00634060"/>
    <w:rsid w:val="0064307D"/>
    <w:rsid w:val="00657FAC"/>
    <w:rsid w:val="006709D0"/>
    <w:rsid w:val="006728A9"/>
    <w:rsid w:val="00681B48"/>
    <w:rsid w:val="006874EE"/>
    <w:rsid w:val="006A455A"/>
    <w:rsid w:val="006C022D"/>
    <w:rsid w:val="006C0DAF"/>
    <w:rsid w:val="006D6CD4"/>
    <w:rsid w:val="006E33BF"/>
    <w:rsid w:val="006E6C66"/>
    <w:rsid w:val="006F5EF5"/>
    <w:rsid w:val="00700C8B"/>
    <w:rsid w:val="00701DB7"/>
    <w:rsid w:val="00713DC3"/>
    <w:rsid w:val="007142FE"/>
    <w:rsid w:val="007165FB"/>
    <w:rsid w:val="0073206F"/>
    <w:rsid w:val="00734438"/>
    <w:rsid w:val="00754C30"/>
    <w:rsid w:val="00761175"/>
    <w:rsid w:val="0076568E"/>
    <w:rsid w:val="0077503E"/>
    <w:rsid w:val="007759CD"/>
    <w:rsid w:val="0077624D"/>
    <w:rsid w:val="00781E82"/>
    <w:rsid w:val="007873F3"/>
    <w:rsid w:val="007A3DE9"/>
    <w:rsid w:val="007A7EB3"/>
    <w:rsid w:val="007C205D"/>
    <w:rsid w:val="007C3AE1"/>
    <w:rsid w:val="007E26D0"/>
    <w:rsid w:val="007E726B"/>
    <w:rsid w:val="007F4FD9"/>
    <w:rsid w:val="007F7F05"/>
    <w:rsid w:val="00815C8B"/>
    <w:rsid w:val="00822165"/>
    <w:rsid w:val="00841415"/>
    <w:rsid w:val="008442F7"/>
    <w:rsid w:val="00845C43"/>
    <w:rsid w:val="008477C2"/>
    <w:rsid w:val="0086007C"/>
    <w:rsid w:val="0088069E"/>
    <w:rsid w:val="00882FCC"/>
    <w:rsid w:val="0088568E"/>
    <w:rsid w:val="008863B9"/>
    <w:rsid w:val="00890863"/>
    <w:rsid w:val="0089342A"/>
    <w:rsid w:val="00893D02"/>
    <w:rsid w:val="00895983"/>
    <w:rsid w:val="008A0439"/>
    <w:rsid w:val="008A04A9"/>
    <w:rsid w:val="008A05C8"/>
    <w:rsid w:val="008A0DC8"/>
    <w:rsid w:val="008A5912"/>
    <w:rsid w:val="008B25F2"/>
    <w:rsid w:val="008C1862"/>
    <w:rsid w:val="008D0297"/>
    <w:rsid w:val="008D054B"/>
    <w:rsid w:val="008F6743"/>
    <w:rsid w:val="008F78A6"/>
    <w:rsid w:val="009013A7"/>
    <w:rsid w:val="009316C4"/>
    <w:rsid w:val="00933DE5"/>
    <w:rsid w:val="00950769"/>
    <w:rsid w:val="00951A7E"/>
    <w:rsid w:val="00951B4A"/>
    <w:rsid w:val="00951E03"/>
    <w:rsid w:val="0095351D"/>
    <w:rsid w:val="00980279"/>
    <w:rsid w:val="009B067F"/>
    <w:rsid w:val="009B09FE"/>
    <w:rsid w:val="009B6E4D"/>
    <w:rsid w:val="009D077A"/>
    <w:rsid w:val="009D6E86"/>
    <w:rsid w:val="00A01574"/>
    <w:rsid w:val="00A0378F"/>
    <w:rsid w:val="00A3363E"/>
    <w:rsid w:val="00A375B0"/>
    <w:rsid w:val="00A41534"/>
    <w:rsid w:val="00A43570"/>
    <w:rsid w:val="00A533B0"/>
    <w:rsid w:val="00A5422F"/>
    <w:rsid w:val="00A82C2B"/>
    <w:rsid w:val="00AA329E"/>
    <w:rsid w:val="00AA6D41"/>
    <w:rsid w:val="00AB40E3"/>
    <w:rsid w:val="00AB4E49"/>
    <w:rsid w:val="00AB5873"/>
    <w:rsid w:val="00AC1EA3"/>
    <w:rsid w:val="00AC713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0E6A"/>
    <w:rsid w:val="00B166CD"/>
    <w:rsid w:val="00B2152E"/>
    <w:rsid w:val="00B32CAE"/>
    <w:rsid w:val="00B34D9F"/>
    <w:rsid w:val="00B355B3"/>
    <w:rsid w:val="00B36214"/>
    <w:rsid w:val="00B3747F"/>
    <w:rsid w:val="00B416DF"/>
    <w:rsid w:val="00B44309"/>
    <w:rsid w:val="00B44497"/>
    <w:rsid w:val="00B45ABB"/>
    <w:rsid w:val="00B60436"/>
    <w:rsid w:val="00B6046C"/>
    <w:rsid w:val="00B80823"/>
    <w:rsid w:val="00B823EB"/>
    <w:rsid w:val="00B90000"/>
    <w:rsid w:val="00BA7FD1"/>
    <w:rsid w:val="00BB0CF2"/>
    <w:rsid w:val="00BB2811"/>
    <w:rsid w:val="00BC5016"/>
    <w:rsid w:val="00BD2561"/>
    <w:rsid w:val="00BD5D71"/>
    <w:rsid w:val="00BF7A2B"/>
    <w:rsid w:val="00C06CAE"/>
    <w:rsid w:val="00C11DDA"/>
    <w:rsid w:val="00C11F29"/>
    <w:rsid w:val="00C1680A"/>
    <w:rsid w:val="00C244EB"/>
    <w:rsid w:val="00C2450A"/>
    <w:rsid w:val="00C24E64"/>
    <w:rsid w:val="00C36DFC"/>
    <w:rsid w:val="00C572E6"/>
    <w:rsid w:val="00C722A1"/>
    <w:rsid w:val="00C73604"/>
    <w:rsid w:val="00C74904"/>
    <w:rsid w:val="00C85353"/>
    <w:rsid w:val="00C862D1"/>
    <w:rsid w:val="00C97321"/>
    <w:rsid w:val="00CA1C12"/>
    <w:rsid w:val="00CA3F26"/>
    <w:rsid w:val="00CA5BF0"/>
    <w:rsid w:val="00CB0515"/>
    <w:rsid w:val="00CB0F74"/>
    <w:rsid w:val="00CC0DD2"/>
    <w:rsid w:val="00CD3409"/>
    <w:rsid w:val="00CD3F98"/>
    <w:rsid w:val="00D01CC4"/>
    <w:rsid w:val="00D14275"/>
    <w:rsid w:val="00D20E15"/>
    <w:rsid w:val="00D30A65"/>
    <w:rsid w:val="00D32543"/>
    <w:rsid w:val="00D33601"/>
    <w:rsid w:val="00D473F8"/>
    <w:rsid w:val="00D505FD"/>
    <w:rsid w:val="00D56691"/>
    <w:rsid w:val="00D65D07"/>
    <w:rsid w:val="00D66338"/>
    <w:rsid w:val="00D67B75"/>
    <w:rsid w:val="00D83C00"/>
    <w:rsid w:val="00D85019"/>
    <w:rsid w:val="00D8755A"/>
    <w:rsid w:val="00D973F7"/>
    <w:rsid w:val="00DA0BDA"/>
    <w:rsid w:val="00DA5221"/>
    <w:rsid w:val="00DA6BE4"/>
    <w:rsid w:val="00DD1111"/>
    <w:rsid w:val="00E02005"/>
    <w:rsid w:val="00E10727"/>
    <w:rsid w:val="00E23149"/>
    <w:rsid w:val="00E33010"/>
    <w:rsid w:val="00E338E0"/>
    <w:rsid w:val="00E5490B"/>
    <w:rsid w:val="00E57940"/>
    <w:rsid w:val="00E6493B"/>
    <w:rsid w:val="00E71559"/>
    <w:rsid w:val="00E73E35"/>
    <w:rsid w:val="00E748A7"/>
    <w:rsid w:val="00E76B67"/>
    <w:rsid w:val="00E822F7"/>
    <w:rsid w:val="00E84C01"/>
    <w:rsid w:val="00E8739D"/>
    <w:rsid w:val="00E8791F"/>
    <w:rsid w:val="00E87CB1"/>
    <w:rsid w:val="00E91736"/>
    <w:rsid w:val="00E91C8B"/>
    <w:rsid w:val="00EA045C"/>
    <w:rsid w:val="00EB2C30"/>
    <w:rsid w:val="00EB5359"/>
    <w:rsid w:val="00EC196C"/>
    <w:rsid w:val="00ED328F"/>
    <w:rsid w:val="00EE70F2"/>
    <w:rsid w:val="00EF154B"/>
    <w:rsid w:val="00EF215D"/>
    <w:rsid w:val="00EF3FCA"/>
    <w:rsid w:val="00EF7668"/>
    <w:rsid w:val="00F00764"/>
    <w:rsid w:val="00F032F0"/>
    <w:rsid w:val="00F047D5"/>
    <w:rsid w:val="00F05D13"/>
    <w:rsid w:val="00F112ED"/>
    <w:rsid w:val="00F43BA2"/>
    <w:rsid w:val="00F54B81"/>
    <w:rsid w:val="00F554E6"/>
    <w:rsid w:val="00F56F58"/>
    <w:rsid w:val="00F731CA"/>
    <w:rsid w:val="00F73A06"/>
    <w:rsid w:val="00F753FA"/>
    <w:rsid w:val="00F95794"/>
    <w:rsid w:val="00FD130E"/>
    <w:rsid w:val="00FF3B36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A44A187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19A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gut.ru/publichnye-slushaniya/detail.php?ID=48308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A9F96-D6DD-44E0-9216-045BB37F5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3446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263</cp:revision>
  <cp:lastPrinted>2025-04-15T10:28:00Z</cp:lastPrinted>
  <dcterms:created xsi:type="dcterms:W3CDTF">2024-04-03T06:52:00Z</dcterms:created>
  <dcterms:modified xsi:type="dcterms:W3CDTF">2025-10-29T10:11:00Z</dcterms:modified>
</cp:coreProperties>
</file>